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CF7C41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:rsidR="00CF7C41" w:rsidRPr="00191FA7" w:rsidRDefault="00E74533" w:rsidP="00CF7C41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</w:t>
      </w:r>
      <w:proofErr w:type="spellStart"/>
      <w:r w:rsidR="00832371" w:rsidRPr="00832371">
        <w:rPr>
          <w:rFonts w:ascii="Arial" w:hAnsi="Arial" w:cs="Arial"/>
          <w:sz w:val="22"/>
          <w:szCs w:val="22"/>
        </w:rPr>
        <w:t>Ur.l</w:t>
      </w:r>
      <w:proofErr w:type="spellEnd"/>
      <w:r w:rsidR="00832371" w:rsidRPr="00832371">
        <w:rPr>
          <w:rFonts w:ascii="Arial" w:hAnsi="Arial" w:cs="Arial"/>
          <w:sz w:val="22"/>
          <w:szCs w:val="22"/>
        </w:rPr>
        <w:t>. RS št. 113/2003-UPB1</w:t>
      </w:r>
      <w:r w:rsidR="00CF7C41" w:rsidRPr="00CF7C41">
        <w:rPr>
          <w:rFonts w:ascii="Arial" w:hAnsi="Arial" w:cs="Arial"/>
          <w:sz w:val="22"/>
          <w:szCs w:val="22"/>
        </w:rPr>
        <w:t xml:space="preserve"> </w:t>
      </w:r>
      <w:r w:rsidR="00CF7C41">
        <w:rPr>
          <w:rFonts w:ascii="Arial" w:hAnsi="Arial" w:cs="Arial"/>
          <w:sz w:val="22"/>
          <w:szCs w:val="22"/>
        </w:rPr>
        <w:t>s spremembami in dopolnitvami).</w:t>
      </w:r>
    </w:p>
    <w:p w:rsidR="008D33E1" w:rsidRPr="00191FA7" w:rsidRDefault="008D33E1" w:rsidP="00CF7C4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191FA7" w:rsidTr="00832371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832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42255E" w:rsidTr="00CF7C41">
        <w:trPr>
          <w:trHeight w:val="5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012565" w:rsidP="00FE4E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6C1E38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FE4E05">
              <w:rPr>
                <w:rFonts w:ascii="Arial" w:hAnsi="Arial" w:cs="Arial"/>
                <w:color w:val="000000"/>
                <w:sz w:val="22"/>
                <w:szCs w:val="22"/>
              </w:rPr>
              <w:t>/21</w:t>
            </w:r>
            <w:bookmarkStart w:id="0" w:name="_GoBack"/>
            <w:bookmarkEnd w:id="0"/>
            <w:r w:rsidR="006C1E38"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DA7293" w:rsidRPr="00191FA7" w:rsidTr="00CF7C41">
        <w:trPr>
          <w:trHeight w:val="7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191FA7" w:rsidRDefault="00012565" w:rsidP="00FE4E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2565">
              <w:rPr>
                <w:rFonts w:ascii="Arial" w:hAnsi="Arial" w:cs="Arial"/>
                <w:sz w:val="22"/>
                <w:szCs w:val="22"/>
              </w:rPr>
              <w:t xml:space="preserve">Upravljanje in vzdrževanje objektov, garaže, vgrajenih sistemov in naprav ter urejanje funkcionalnega zemljišča in garaže na objektih </w:t>
            </w:r>
            <w:r w:rsidR="00FE4E05">
              <w:rPr>
                <w:rFonts w:ascii="Arial" w:hAnsi="Arial" w:cs="Arial"/>
                <w:sz w:val="22"/>
                <w:szCs w:val="22"/>
              </w:rPr>
              <w:t>naročnika</w:t>
            </w:r>
          </w:p>
        </w:tc>
      </w:tr>
      <w:tr w:rsidR="006E5FE8" w:rsidRPr="00191FA7" w:rsidTr="00CF7C41">
        <w:trPr>
          <w:trHeight w:val="451"/>
        </w:trPr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CF7C41" w:rsidRDefault="006E5FE8" w:rsidP="00CF7C41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7C41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 – ponudniku</w:t>
            </w:r>
          </w:p>
        </w:tc>
      </w:tr>
      <w:tr w:rsidR="006E5FE8" w:rsidRPr="00191FA7" w:rsidTr="0054502E">
        <w:trPr>
          <w:trHeight w:val="9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54502E">
        <w:trPr>
          <w:trHeight w:val="7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2371" w:rsidRPr="00191FA7" w:rsidRDefault="00832371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59118E" w:rsidRPr="00191FA7" w:rsidRDefault="0059118E" w:rsidP="002744D6">
      <w:pPr>
        <w:rPr>
          <w:rFonts w:ascii="Arial" w:hAnsi="Arial" w:cs="Arial"/>
          <w:sz w:val="22"/>
          <w:szCs w:val="22"/>
        </w:rPr>
      </w:pPr>
    </w:p>
    <w:p w:rsidR="00191FA7" w:rsidRDefault="00610EED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8D33E1" w:rsidRPr="00191FA7" w:rsidRDefault="008D33E1" w:rsidP="002744D6">
      <w:pPr>
        <w:rPr>
          <w:rFonts w:ascii="Arial" w:hAnsi="Arial" w:cs="Arial"/>
          <w:sz w:val="22"/>
          <w:szCs w:val="22"/>
        </w:rPr>
      </w:pP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901167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3D" w:rsidRDefault="00F3083D" w:rsidP="002E4846">
      <w:r>
        <w:separator/>
      </w:r>
    </w:p>
  </w:endnote>
  <w:endnote w:type="continuationSeparator" w:id="0">
    <w:p w:rsidR="00F3083D" w:rsidRDefault="00F3083D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191FA7">
      <w:tc>
        <w:tcPr>
          <w:tcW w:w="9639" w:type="dxa"/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FE4E0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FE4E0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3D" w:rsidRDefault="00F3083D" w:rsidP="002E4846">
      <w:r>
        <w:separator/>
      </w:r>
    </w:p>
  </w:footnote>
  <w:footnote w:type="continuationSeparator" w:id="0">
    <w:p w:rsidR="00F3083D" w:rsidRDefault="00F3083D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DC04FC">
    <w:pPr>
      <w:pStyle w:val="Header"/>
      <w:rPr>
        <w:rFonts w:ascii="Arial" w:hAnsi="Arial" w:cs="Arial"/>
        <w:sz w:val="16"/>
        <w:szCs w:val="16"/>
        <w:u w:val="single"/>
      </w:rPr>
    </w:pPr>
    <w:r w:rsidRPr="003C3B89">
      <w:rPr>
        <w:rFonts w:ascii="Arial" w:hAnsi="Arial" w:cs="Arial"/>
        <w:sz w:val="16"/>
        <w:szCs w:val="16"/>
        <w:u w:val="single"/>
      </w:rPr>
      <w:t>O</w:t>
    </w:r>
    <w:r>
      <w:rPr>
        <w:rFonts w:ascii="Arial" w:hAnsi="Arial" w:cs="Arial"/>
        <w:sz w:val="16"/>
        <w:szCs w:val="16"/>
        <w:u w:val="single"/>
      </w:rPr>
      <w:t>brazec P-12</w:t>
    </w:r>
    <w:r w:rsidR="00783F47">
      <w:rPr>
        <w:rFonts w:ascii="Arial" w:hAnsi="Arial" w:cs="Arial"/>
        <w:sz w:val="16"/>
        <w:szCs w:val="16"/>
        <w:u w:val="single"/>
      </w:rPr>
      <w:t xml:space="preserve">  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</w:t>
    </w:r>
    <w:r w:rsidR="007D48A0">
      <w:rPr>
        <w:rFonts w:ascii="Arial" w:hAnsi="Arial" w:cs="Arial"/>
        <w:sz w:val="16"/>
        <w:szCs w:val="16"/>
        <w:u w:val="single"/>
      </w:rPr>
      <w:t xml:space="preserve">                </w:t>
    </w:r>
    <w:r>
      <w:rPr>
        <w:rFonts w:ascii="Arial" w:hAnsi="Arial" w:cs="Arial"/>
        <w:sz w:val="16"/>
        <w:szCs w:val="16"/>
        <w:u w:val="single"/>
      </w:rPr>
      <w:t xml:space="preserve"> </w:t>
    </w:r>
    <w:r w:rsidRPr="003C3B89">
      <w:rPr>
        <w:rFonts w:ascii="Arial" w:hAnsi="Arial" w:cs="Arial"/>
        <w:sz w:val="16"/>
        <w:szCs w:val="16"/>
        <w:u w:val="single"/>
      </w:rPr>
      <w:tab/>
      <w:t xml:space="preserve">Izjava o </w:t>
    </w:r>
    <w:proofErr w:type="spellStart"/>
    <w:r>
      <w:rPr>
        <w:rFonts w:ascii="Arial" w:hAnsi="Arial" w:cs="Arial"/>
        <w:sz w:val="16"/>
        <w:szCs w:val="16"/>
        <w:u w:val="single"/>
      </w:rPr>
      <w:t>o</w:t>
    </w:r>
    <w:proofErr w:type="spellEnd"/>
    <w:r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določili </w:t>
    </w:r>
    <w:r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3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2565"/>
    <w:rsid w:val="00015E3D"/>
    <w:rsid w:val="00026CCE"/>
    <w:rsid w:val="00042012"/>
    <w:rsid w:val="0005118D"/>
    <w:rsid w:val="00073B7D"/>
    <w:rsid w:val="00095EB6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744A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61811"/>
    <w:rsid w:val="00362305"/>
    <w:rsid w:val="00376BF0"/>
    <w:rsid w:val="00382152"/>
    <w:rsid w:val="00384761"/>
    <w:rsid w:val="003C3B89"/>
    <w:rsid w:val="003E039F"/>
    <w:rsid w:val="003F01AC"/>
    <w:rsid w:val="004058A4"/>
    <w:rsid w:val="0042255E"/>
    <w:rsid w:val="00425D80"/>
    <w:rsid w:val="00435F04"/>
    <w:rsid w:val="00493163"/>
    <w:rsid w:val="00495567"/>
    <w:rsid w:val="004B17FF"/>
    <w:rsid w:val="004B546F"/>
    <w:rsid w:val="004B61C7"/>
    <w:rsid w:val="004C5ECC"/>
    <w:rsid w:val="004F3DBB"/>
    <w:rsid w:val="005110AE"/>
    <w:rsid w:val="0054502E"/>
    <w:rsid w:val="005464B2"/>
    <w:rsid w:val="00547C0A"/>
    <w:rsid w:val="0056320E"/>
    <w:rsid w:val="0057622F"/>
    <w:rsid w:val="00585C18"/>
    <w:rsid w:val="0059118E"/>
    <w:rsid w:val="00595AF3"/>
    <w:rsid w:val="005B0969"/>
    <w:rsid w:val="005D4258"/>
    <w:rsid w:val="00610EED"/>
    <w:rsid w:val="00634464"/>
    <w:rsid w:val="00652306"/>
    <w:rsid w:val="00664F31"/>
    <w:rsid w:val="00677DBB"/>
    <w:rsid w:val="00680BB8"/>
    <w:rsid w:val="006907EA"/>
    <w:rsid w:val="006C1E38"/>
    <w:rsid w:val="006D0A68"/>
    <w:rsid w:val="006D4FC4"/>
    <w:rsid w:val="006E35D7"/>
    <w:rsid w:val="006E5FE8"/>
    <w:rsid w:val="006F78C3"/>
    <w:rsid w:val="00711886"/>
    <w:rsid w:val="007216A9"/>
    <w:rsid w:val="00731BE3"/>
    <w:rsid w:val="00741230"/>
    <w:rsid w:val="00744B8E"/>
    <w:rsid w:val="0075495E"/>
    <w:rsid w:val="00773B86"/>
    <w:rsid w:val="00783F47"/>
    <w:rsid w:val="007B0290"/>
    <w:rsid w:val="007C67B1"/>
    <w:rsid w:val="007D48A0"/>
    <w:rsid w:val="007D52F1"/>
    <w:rsid w:val="007D714D"/>
    <w:rsid w:val="008124A5"/>
    <w:rsid w:val="008273F0"/>
    <w:rsid w:val="00832371"/>
    <w:rsid w:val="00836663"/>
    <w:rsid w:val="008673DD"/>
    <w:rsid w:val="00870168"/>
    <w:rsid w:val="008D33E1"/>
    <w:rsid w:val="008E0FAB"/>
    <w:rsid w:val="008E1B2B"/>
    <w:rsid w:val="00901167"/>
    <w:rsid w:val="00910AB0"/>
    <w:rsid w:val="00923C18"/>
    <w:rsid w:val="0092717B"/>
    <w:rsid w:val="00932980"/>
    <w:rsid w:val="00935679"/>
    <w:rsid w:val="00953C4E"/>
    <w:rsid w:val="00966569"/>
    <w:rsid w:val="00994B35"/>
    <w:rsid w:val="009A75FB"/>
    <w:rsid w:val="009C2D66"/>
    <w:rsid w:val="009D2C16"/>
    <w:rsid w:val="009D4A0E"/>
    <w:rsid w:val="009D7A24"/>
    <w:rsid w:val="00A449B6"/>
    <w:rsid w:val="00A54E7B"/>
    <w:rsid w:val="00A71804"/>
    <w:rsid w:val="00A76972"/>
    <w:rsid w:val="00A96C33"/>
    <w:rsid w:val="00AB6ABE"/>
    <w:rsid w:val="00B00479"/>
    <w:rsid w:val="00B04D58"/>
    <w:rsid w:val="00B12FF7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0F0A"/>
    <w:rsid w:val="00C512EA"/>
    <w:rsid w:val="00C67394"/>
    <w:rsid w:val="00C77E1D"/>
    <w:rsid w:val="00C87A6E"/>
    <w:rsid w:val="00C87B92"/>
    <w:rsid w:val="00CA0EF4"/>
    <w:rsid w:val="00CA0F7D"/>
    <w:rsid w:val="00CC6983"/>
    <w:rsid w:val="00CE6B89"/>
    <w:rsid w:val="00CF7C41"/>
    <w:rsid w:val="00D33934"/>
    <w:rsid w:val="00D34A68"/>
    <w:rsid w:val="00D424A3"/>
    <w:rsid w:val="00D52EC0"/>
    <w:rsid w:val="00D768E7"/>
    <w:rsid w:val="00D875C7"/>
    <w:rsid w:val="00D92058"/>
    <w:rsid w:val="00DA7293"/>
    <w:rsid w:val="00DC04FC"/>
    <w:rsid w:val="00DC23EC"/>
    <w:rsid w:val="00DD346A"/>
    <w:rsid w:val="00DD4842"/>
    <w:rsid w:val="00E25E0C"/>
    <w:rsid w:val="00E32819"/>
    <w:rsid w:val="00E3534E"/>
    <w:rsid w:val="00E42F41"/>
    <w:rsid w:val="00E445BD"/>
    <w:rsid w:val="00E66233"/>
    <w:rsid w:val="00E74533"/>
    <w:rsid w:val="00EB721E"/>
    <w:rsid w:val="00EE4EBF"/>
    <w:rsid w:val="00EF5F52"/>
    <w:rsid w:val="00F02A16"/>
    <w:rsid w:val="00F069B2"/>
    <w:rsid w:val="00F127C4"/>
    <w:rsid w:val="00F23652"/>
    <w:rsid w:val="00F2624A"/>
    <w:rsid w:val="00F26BA9"/>
    <w:rsid w:val="00F3083D"/>
    <w:rsid w:val="00F33062"/>
    <w:rsid w:val="00F362AE"/>
    <w:rsid w:val="00F3737E"/>
    <w:rsid w:val="00F50AC6"/>
    <w:rsid w:val="00F86927"/>
    <w:rsid w:val="00F94E5E"/>
    <w:rsid w:val="00FA6125"/>
    <w:rsid w:val="00FC7463"/>
    <w:rsid w:val="00FE3CB9"/>
    <w:rsid w:val="00FE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6197BD50"/>
  <w15:docId w15:val="{74D7A1FA-F59D-4EAE-A44E-172524688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A0BD9-FE3B-431C-8FE9-92C11B841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mzz</cp:lastModifiedBy>
  <cp:revision>2</cp:revision>
  <cp:lastPrinted>2015-10-29T08:36:00Z</cp:lastPrinted>
  <dcterms:created xsi:type="dcterms:W3CDTF">2021-11-11T10:58:00Z</dcterms:created>
  <dcterms:modified xsi:type="dcterms:W3CDTF">2021-11-11T10:58:00Z</dcterms:modified>
</cp:coreProperties>
</file>